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49CCA" w14:textId="4607F975" w:rsidR="001130EA" w:rsidRPr="00833605" w:rsidRDefault="008A6536" w:rsidP="00833605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proofErr w:type="spellStart"/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ინფორმაცია</w:t>
      </w:r>
      <w:proofErr w:type="spellEnd"/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ბრალდებულის</w:t>
      </w:r>
      <w:proofErr w:type="spellEnd"/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 </w:t>
      </w:r>
      <w:proofErr w:type="spellStart"/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უფლებებისა</w:t>
      </w:r>
      <w:proofErr w:type="spellEnd"/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და</w:t>
      </w:r>
      <w:proofErr w:type="spellEnd"/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ვალდებულებების</w:t>
      </w:r>
      <w:proofErr w:type="spellEnd"/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შესახებ</w:t>
      </w:r>
      <w:proofErr w:type="spellEnd"/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მთავარი</w:t>
      </w:r>
      <w:proofErr w:type="spellEnd"/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სასამართლო</w:t>
      </w:r>
      <w:proofErr w:type="spellEnd"/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პროცესის</w:t>
      </w:r>
      <w:proofErr w:type="spellEnd"/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დროს</w:t>
      </w:r>
      <w:proofErr w:type="spellEnd"/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1130EA"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(1997 </w:t>
      </w:r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წ</w:t>
      </w:r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. 6 </w:t>
      </w:r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ივნისის</w:t>
      </w:r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კანონი</w:t>
      </w:r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სისხლის</w:t>
      </w:r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სამართლის</w:t>
      </w:r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საპროცესო</w:t>
      </w:r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კოდექსი</w:t>
      </w:r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, </w:t>
      </w:r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კანონთა</w:t>
      </w:r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უწყ</w:t>
      </w:r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. 2025 </w:t>
      </w:r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წ</w:t>
      </w:r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. </w:t>
      </w:r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პ</w:t>
      </w:r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. 46 </w:t>
      </w:r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შემდგომი</w:t>
      </w:r>
      <w:r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Pr="00833605">
        <w:rPr>
          <w:rFonts w:ascii="Sylfaen" w:hAnsi="Sylfaen" w:cs="Sylfaen"/>
          <w:b/>
          <w:bCs/>
          <w:color w:val="333333"/>
          <w:sz w:val="24"/>
          <w:szCs w:val="24"/>
          <w:shd w:val="clear" w:color="auto" w:fill="FFFFFF"/>
        </w:rPr>
        <w:t>ცვლილებებით</w:t>
      </w:r>
      <w:r w:rsidR="001130EA" w:rsidRPr="0083360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)</w:t>
      </w:r>
    </w:p>
    <w:p w14:paraId="7860F752" w14:textId="77777777" w:rsidR="00ED4CEF" w:rsidRPr="00833605" w:rsidRDefault="00ED4CEF" w:rsidP="008336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D4F552" w14:textId="77777777" w:rsidR="009B5B67" w:rsidRPr="00833605" w:rsidRDefault="009B5B67" w:rsidP="0083360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u w:val="single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u w:val="single"/>
          <w:lang w:eastAsia="pl-PL"/>
        </w:rPr>
        <w:t>ეკუთვნის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u w:val="single"/>
          <w:lang w:eastAsia="pl-PL"/>
        </w:rPr>
        <w:t>ქვემოთ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u w:val="single"/>
          <w:lang w:eastAsia="pl-PL"/>
        </w:rPr>
        <w:t>ჩამოთვლილი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u w:val="single"/>
          <w:lang w:eastAsia="pl-PL"/>
        </w:rPr>
        <w:t>უფლებები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:</w:t>
      </w:r>
    </w:p>
    <w:p w14:paraId="73D41AA9" w14:textId="4C06CB18" w:rsidR="009B5B67" w:rsidRPr="00833605" w:rsidRDefault="009B5B67" w:rsidP="00833605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აქვს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დაცვის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უფლება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მათ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შორის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დამცველის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დახმარებით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სარგებლობის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უფლება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სსსკ</w:t>
      </w:r>
      <w:proofErr w:type="spellEnd"/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მუხ</w:t>
      </w:r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>. 6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).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დროებით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დაპატიმრებულ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დამცველთან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ურთიერთობა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პირების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დაუსწრებლად</w:t>
      </w:r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კორესპონდენცი</w:t>
      </w:r>
      <w:proofErr w:type="spellEnd"/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ს</w:t>
      </w:r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მეშვეობით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სსსკ</w:t>
      </w:r>
      <w:proofErr w:type="spellEnd"/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მუხ</w:t>
      </w:r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>73</w:t>
      </w:r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§1).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ერთდროულად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ჰყავდეს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მაქსიმუმ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სამი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დამცველი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სსსკ</w:t>
      </w:r>
      <w:proofErr w:type="spellEnd"/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მუხ</w:t>
      </w:r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77).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რომელსაც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ჰყავს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არჩეული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დამცველი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მოითხოვოს</w:t>
      </w:r>
      <w:proofErr w:type="spellEnd"/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სახაზინო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დამცველის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დანიშვნა</w:t>
      </w:r>
      <w:proofErr w:type="spellEnd"/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,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შესაბამისად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დაამტკიცებს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რომ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ვერ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დაფარავს</w:t>
      </w:r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დაცვის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ხარჯებს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საკუთარი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თავის</w:t>
      </w:r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ოჯახის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აუცილებელი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საჭიროებების</w:t>
      </w:r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დაკმაყოფილების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შეფერხების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გარეშე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სახ</w:t>
      </w:r>
      <w:proofErr w:type="spellEnd"/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აზინ</w:t>
      </w:r>
      <w:r w:rsidRPr="00833605">
        <w:rPr>
          <w:rFonts w:ascii="Sylfaen" w:hAnsi="Sylfaen" w:cs="Sylfaen"/>
          <w:sz w:val="24"/>
          <w:szCs w:val="24"/>
          <w:lang w:eastAsia="pl-PL"/>
        </w:rPr>
        <w:t>ო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დამცველის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დანიშვნაზე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უარის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საფუძველი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შეიძლება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იყოს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მიერ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2015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წლის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5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აგვისტოს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კანონით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გათვალისწინებული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უფასო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იურიდიული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დახმარების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უფასო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მოქალაქეობრივი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კონსულტაციის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გამოყენება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უფასო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იურიდიული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დახმარების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უფასო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მოქალაქეობრივი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კონსულტაციისა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იურიდიული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განათლების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კანონი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კანონთა</w:t>
      </w:r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E42E01" w:rsidRPr="00833605">
        <w:rPr>
          <w:rFonts w:ascii="Sylfaen" w:hAnsi="Sylfaen" w:cs="Sylfaen"/>
          <w:sz w:val="24"/>
          <w:szCs w:val="24"/>
          <w:lang w:val="ka-GE" w:eastAsia="pl-PL"/>
        </w:rPr>
        <w:t>უწყ</w:t>
      </w:r>
      <w:r w:rsidR="00E42E01" w:rsidRPr="00833605">
        <w:rPr>
          <w:rFonts w:ascii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2024 </w:t>
      </w:r>
      <w:r w:rsidRPr="00833605">
        <w:rPr>
          <w:rFonts w:ascii="Sylfaen" w:hAnsi="Sylfaen" w:cs="Sylfaen"/>
          <w:sz w:val="24"/>
          <w:szCs w:val="24"/>
          <w:lang w:eastAsia="pl-PL"/>
        </w:rPr>
        <w:t>წ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პოზ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. 1534).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მოითხოვოს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სახ</w:t>
      </w:r>
      <w:proofErr w:type="spellEnd"/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აზინო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დამცველის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დანიშვნა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კონკრეტული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საპროცესო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მოქმედების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შესასრულებლად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სსსკ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მუხ</w:t>
      </w:r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78</w:t>
      </w:r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§§1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2).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სისხლის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სამართლის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საქმის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წარმოებაში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სავალდებულოდ</w:t>
      </w:r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უნდა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ჰყავდეს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დამცველი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18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წლამდე</w:t>
      </w:r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ასაკისაა</w:t>
      </w:r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>,</w:t>
      </w:r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ყრუ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მუნჯი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უსინათლოა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არსებობს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გონივრული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ეჭვი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რომ</w:t>
      </w:r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დანაშაულის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ჩადენის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მომენტში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მას</w:t>
      </w:r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საერთოდ</w:t>
      </w:r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არ</w:t>
      </w:r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ჰქონდა</w:t>
      </w:r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ან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მნიშვნელოვნად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შეზღუდული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ჰქონდა</w:t>
      </w:r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მისი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ქმედების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მნიშვნელობის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გაცნობიერების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ან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საკუთარი</w:t>
      </w:r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ქცევის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მართვის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უნარი</w:t>
      </w:r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არსებობს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გონივრული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ეჭვი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რომ</w:t>
      </w:r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მისი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ფსიქიკური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ჯანმრთელობის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lastRenderedPageBreak/>
        <w:t>მდგომარეობა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აძლევს</w:t>
      </w:r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მას</w:t>
      </w:r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შესაძლებლობას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მონაწილეობა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მიიღოს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პროცესში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ან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დამოუკიდებლად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და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გონივრულად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წარმართოს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დაცვა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  <w:r w:rsidR="00E262EA" w:rsidRPr="00833605">
        <w:rPr>
          <w:rFonts w:ascii="Sylfaen" w:hAnsi="Sylfaen" w:cs="Sylfaen"/>
          <w:sz w:val="24"/>
          <w:szCs w:val="24"/>
          <w:lang w:val="ka-GE" w:eastAsia="pl-PL"/>
        </w:rPr>
        <w:t>აღნიშნულ</w:t>
      </w:r>
      <w:r w:rsidR="00E262EA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E262EA" w:rsidRPr="00833605">
        <w:rPr>
          <w:rFonts w:ascii="Sylfaen" w:hAnsi="Sylfaen" w:cs="Sylfaen"/>
          <w:sz w:val="24"/>
          <w:szCs w:val="24"/>
          <w:lang w:val="ka-GE" w:eastAsia="pl-PL"/>
        </w:rPr>
        <w:t>შემთხვევებში</w:t>
      </w:r>
      <w:r w:rsidR="00E262EA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ბრალდებულს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უნდა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ჰყავდეს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დამცველი</w:t>
      </w:r>
      <w:proofErr w:type="spellEnd"/>
      <w:r w:rsidR="00A3563E" w:rsidRPr="00833605">
        <w:rPr>
          <w:rFonts w:ascii="Times New Roman" w:hAnsi="Times New Roman" w:cs="Times New Roman"/>
          <w:sz w:val="24"/>
          <w:szCs w:val="24"/>
          <w:lang w:val="ka-GE" w:eastAsia="pl-PL"/>
        </w:rPr>
        <w:t>,</w:t>
      </w:r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როდესაც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სასამართლო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გადაწყვეტს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რომ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ეს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აუცილებელია</w:t>
      </w:r>
      <w:proofErr w:type="spellEnd"/>
      <w:r w:rsidR="00A3563E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A3563E" w:rsidRPr="00833605">
        <w:rPr>
          <w:rFonts w:ascii="Times New Roman" w:hAnsi="Times New Roman" w:cs="Times New Roman"/>
          <w:sz w:val="24"/>
          <w:szCs w:val="24"/>
          <w:lang w:eastAsia="pl-PL"/>
        </w:rPr>
        <w:t>(</w:t>
      </w:r>
      <w:proofErr w:type="spellStart"/>
      <w:r w:rsidR="00A3563E" w:rsidRPr="00833605">
        <w:rPr>
          <w:rFonts w:ascii="Sylfaen" w:hAnsi="Sylfaen" w:cs="Sylfaen"/>
          <w:sz w:val="24"/>
          <w:szCs w:val="24"/>
          <w:lang w:eastAsia="pl-PL"/>
        </w:rPr>
        <w:t>სსსკ</w:t>
      </w:r>
      <w:proofErr w:type="spellEnd"/>
      <w:r w:rsidR="00A3563E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A3563E" w:rsidRPr="00833605">
        <w:rPr>
          <w:rFonts w:ascii="Sylfaen" w:hAnsi="Sylfaen" w:cs="Sylfaen"/>
          <w:sz w:val="24"/>
          <w:szCs w:val="24"/>
          <w:lang w:val="ka-GE" w:eastAsia="pl-PL"/>
        </w:rPr>
        <w:t>მუხ</w:t>
      </w:r>
      <w:r w:rsidR="00A3563E" w:rsidRPr="00833605">
        <w:rPr>
          <w:rFonts w:ascii="Times New Roman" w:hAnsi="Times New Roman" w:cs="Times New Roman"/>
          <w:sz w:val="24"/>
          <w:szCs w:val="24"/>
          <w:lang w:val="ka-GE" w:eastAsia="pl-PL"/>
        </w:rPr>
        <w:t>.</w:t>
      </w:r>
      <w:r w:rsidR="00A3563E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7</w:t>
      </w:r>
      <w:r w:rsidR="00A3563E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9 </w:t>
      </w:r>
      <w:r w:rsidR="00A3563E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§§1</w:t>
      </w:r>
      <w:r w:rsidR="00A3563E" w:rsidRPr="00833605">
        <w:rPr>
          <w:rFonts w:ascii="Times New Roman" w:hAnsi="Times New Roman" w:cs="Times New Roman"/>
          <w:sz w:val="24"/>
          <w:szCs w:val="24"/>
          <w:lang w:val="ka-GE" w:eastAsia="pl-PL"/>
        </w:rPr>
        <w:t>, 2</w:t>
      </w:r>
      <w:r w:rsidR="00A3563E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A3563E" w:rsidRPr="00833605">
        <w:rPr>
          <w:rFonts w:ascii="Sylfaen" w:hAnsi="Sylfaen" w:cs="Sylfaen"/>
          <w:sz w:val="24"/>
          <w:szCs w:val="24"/>
          <w:lang w:eastAsia="pl-PL"/>
        </w:rPr>
        <w:t>და</w:t>
      </w:r>
      <w:proofErr w:type="spellEnd"/>
      <w:r w:rsidR="00A3563E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3</w:t>
      </w:r>
      <w:r w:rsidR="00A3563E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). </w:t>
      </w:r>
      <w:r w:rsidR="00821FF2" w:rsidRPr="00833605">
        <w:rPr>
          <w:rFonts w:ascii="Sylfaen" w:hAnsi="Sylfaen" w:cs="Sylfaen"/>
          <w:sz w:val="24"/>
          <w:szCs w:val="24"/>
          <w:lang w:val="ka-GE" w:eastAsia="pl-PL"/>
        </w:rPr>
        <w:t>დამცველის</w:t>
      </w:r>
      <w:r w:rsidR="00821FF2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821FF2" w:rsidRPr="00833605">
        <w:rPr>
          <w:rFonts w:ascii="Sylfaen" w:hAnsi="Sylfaen" w:cs="Sylfaen"/>
          <w:sz w:val="24"/>
          <w:szCs w:val="24"/>
          <w:lang w:val="ka-GE" w:eastAsia="pl-PL"/>
        </w:rPr>
        <w:t>ჩართულობა</w:t>
      </w:r>
      <w:r w:rsidR="00821FF2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821FF2" w:rsidRPr="00833605">
        <w:rPr>
          <w:rFonts w:ascii="Sylfaen" w:hAnsi="Sylfaen" w:cs="Sylfaen"/>
          <w:sz w:val="24"/>
          <w:szCs w:val="24"/>
          <w:lang w:val="ka-GE" w:eastAsia="pl-PL"/>
        </w:rPr>
        <w:t>აუცილებელია</w:t>
      </w:r>
      <w:r w:rsidR="00821FF2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საოლქო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სასამართლოში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="00386457" w:rsidRPr="00833605">
        <w:rPr>
          <w:rFonts w:ascii="Sylfaen" w:hAnsi="Sylfaen" w:cs="Sylfaen"/>
          <w:sz w:val="24"/>
          <w:szCs w:val="24"/>
          <w:lang w:eastAsia="pl-PL"/>
        </w:rPr>
        <w:t>თუ</w:t>
      </w:r>
      <w:proofErr w:type="spellEnd"/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821FF2" w:rsidRPr="00833605">
        <w:rPr>
          <w:rFonts w:ascii="Sylfaen" w:hAnsi="Sylfaen" w:cs="Sylfaen"/>
          <w:sz w:val="24"/>
          <w:szCs w:val="24"/>
          <w:lang w:val="ka-GE" w:eastAsia="pl-PL"/>
        </w:rPr>
        <w:t>ბრალდებული</w:t>
      </w:r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მკვლელობაში</w:t>
      </w:r>
      <w:r w:rsidR="00A3563E" w:rsidRPr="00833605">
        <w:rPr>
          <w:rFonts w:ascii="Sylfaen" w:hAnsi="Sylfaen" w:cs="Sylfaen"/>
          <w:sz w:val="24"/>
          <w:szCs w:val="24"/>
          <w:lang w:val="ka-GE" w:eastAsia="pl-PL"/>
        </w:rPr>
        <w:t>ა</w:t>
      </w:r>
      <w:r w:rsidR="00386457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386457" w:rsidRPr="00833605">
        <w:rPr>
          <w:rFonts w:ascii="Sylfaen" w:hAnsi="Sylfaen" w:cs="Sylfaen"/>
          <w:sz w:val="24"/>
          <w:szCs w:val="24"/>
          <w:lang w:val="ka-GE" w:eastAsia="pl-PL"/>
        </w:rPr>
        <w:t>ეჭვმიტანილი</w:t>
      </w:r>
      <w:r w:rsidR="00A3563E" w:rsidRPr="00833605">
        <w:rPr>
          <w:rFonts w:ascii="Times New Roman" w:hAnsi="Times New Roman" w:cs="Times New Roman"/>
          <w:sz w:val="24"/>
          <w:szCs w:val="24"/>
          <w:lang w:val="ka-GE" w:eastAsia="pl-PL"/>
        </w:rPr>
        <w:t>.</w:t>
      </w:r>
      <w:r w:rsidR="00386457"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ასეთ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შემთხვევაში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hAnsi="Sylfaen" w:cs="Sylfaen"/>
          <w:sz w:val="24"/>
          <w:szCs w:val="24"/>
          <w:lang w:eastAsia="pl-PL"/>
        </w:rPr>
        <w:t>დამცველის</w:t>
      </w:r>
      <w:proofErr w:type="spellEnd"/>
      <w:r w:rsidRPr="0083360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მონაწილეობა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მთავარ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სხდომა</w:t>
      </w:r>
      <w:r w:rsidR="00E262EA" w:rsidRPr="00833605">
        <w:rPr>
          <w:rFonts w:ascii="Sylfaen" w:hAnsi="Sylfaen" w:cs="Sylfaen"/>
          <w:sz w:val="24"/>
          <w:szCs w:val="24"/>
          <w:lang w:val="ka-GE" w:eastAsia="pl-PL"/>
        </w:rPr>
        <w:t>ში</w:t>
      </w:r>
      <w:r w:rsidR="00E262EA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სავალდებულოა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(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სსსკ</w:t>
      </w:r>
      <w:r w:rsidR="00A3563E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A3563E" w:rsidRPr="00833605">
        <w:rPr>
          <w:rFonts w:ascii="Sylfaen" w:hAnsi="Sylfaen" w:cs="Sylfaen"/>
          <w:sz w:val="24"/>
          <w:szCs w:val="24"/>
          <w:lang w:val="ka-GE" w:eastAsia="pl-PL"/>
        </w:rPr>
        <w:t>მუხ</w:t>
      </w:r>
      <w:r w:rsidR="00A3563E" w:rsidRPr="00833605">
        <w:rPr>
          <w:rFonts w:ascii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80).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ბრალდებულის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ან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მისი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დამცველის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შუამდგომლობით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,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საქმის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განსახილვ</w:t>
      </w:r>
      <w:r w:rsidR="00D91BA5" w:rsidRPr="00833605">
        <w:rPr>
          <w:rFonts w:ascii="Sylfaen" w:hAnsi="Sylfaen" w:cs="Sylfaen"/>
          <w:sz w:val="24"/>
          <w:szCs w:val="24"/>
          <w:lang w:val="ka-GE" w:eastAsia="pl-PL"/>
        </w:rPr>
        <w:t>ელად</w:t>
      </w:r>
      <w:r w:rsidR="00D91BA5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უფლებამოსილი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სასამართლოს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თავმჯდომარეს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ან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სასამართლო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რეფერენდარს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შეუძლია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დანიშნოს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ახალი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დამცველი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21605F" w:rsidRPr="00833605">
        <w:rPr>
          <w:rFonts w:ascii="Sylfaen" w:hAnsi="Sylfaen" w:cs="Sylfaen"/>
          <w:sz w:val="24"/>
          <w:szCs w:val="24"/>
          <w:lang w:val="ka-GE" w:eastAsia="pl-PL"/>
        </w:rPr>
        <w:t>ადრე</w:t>
      </w:r>
      <w:r w:rsidR="0021605F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21605F" w:rsidRPr="00833605">
        <w:rPr>
          <w:rFonts w:ascii="Sylfaen" w:hAnsi="Sylfaen" w:cs="Sylfaen"/>
          <w:sz w:val="24"/>
          <w:szCs w:val="24"/>
          <w:lang w:val="ka-GE" w:eastAsia="pl-PL"/>
        </w:rPr>
        <w:t>დანიშნულის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ნაცვლად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(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სსსკ</w:t>
      </w:r>
      <w:r w:rsidR="0021605F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>81</w:t>
      </w:r>
      <w:r w:rsidR="0021605F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მუხ</w:t>
      </w:r>
      <w:r w:rsidR="0021605F" w:rsidRPr="00833605">
        <w:rPr>
          <w:rFonts w:ascii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§2).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დამცველს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21605F" w:rsidRPr="00833605">
        <w:rPr>
          <w:rFonts w:ascii="Sylfaen" w:hAnsi="Sylfaen" w:cs="Sylfaen"/>
          <w:sz w:val="24"/>
          <w:szCs w:val="24"/>
          <w:lang w:val="ka-GE" w:eastAsia="pl-PL"/>
        </w:rPr>
        <w:t>ირჩევს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ბრალდებული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; 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თავისუფლებას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ჩამორთმეული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ბრალდებული</w:t>
      </w:r>
      <w:r w:rsidR="00D91BA5" w:rsidRPr="00833605">
        <w:rPr>
          <w:rFonts w:ascii="Sylfaen" w:hAnsi="Sylfaen" w:cs="Sylfaen"/>
          <w:sz w:val="24"/>
          <w:szCs w:val="24"/>
          <w:lang w:val="ka-GE" w:eastAsia="pl-PL"/>
        </w:rPr>
        <w:t>ს</w:t>
      </w:r>
      <w:r w:rsidR="00D91BA5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D91BA5" w:rsidRPr="00833605">
        <w:rPr>
          <w:rFonts w:ascii="Sylfaen" w:hAnsi="Sylfaen" w:cs="Sylfaen"/>
          <w:sz w:val="24"/>
          <w:szCs w:val="24"/>
          <w:lang w:val="ka-GE" w:eastAsia="pl-PL"/>
        </w:rPr>
        <w:t>მიერ</w:t>
      </w:r>
      <w:r w:rsidR="00D91BA5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21605F" w:rsidRPr="00833605">
        <w:rPr>
          <w:rFonts w:ascii="Sylfaen" w:hAnsi="Sylfaen" w:cs="Sylfaen"/>
          <w:sz w:val="24"/>
          <w:szCs w:val="24"/>
          <w:lang w:val="ka-GE" w:eastAsia="pl-PL"/>
        </w:rPr>
        <w:t>ა</w:t>
      </w:r>
      <w:r w:rsidR="00D91BA5" w:rsidRPr="00833605">
        <w:rPr>
          <w:rFonts w:ascii="Sylfaen" w:hAnsi="Sylfaen" w:cs="Sylfaen"/>
          <w:sz w:val="24"/>
          <w:szCs w:val="24"/>
          <w:lang w:val="ka-GE" w:eastAsia="pl-PL"/>
        </w:rPr>
        <w:t>რჩევამდე</w:t>
      </w:r>
      <w:r w:rsidR="00D91BA5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დამცველ</w:t>
      </w:r>
      <w:r w:rsidR="00D91BA5" w:rsidRPr="00833605">
        <w:rPr>
          <w:rFonts w:ascii="Sylfaen" w:hAnsi="Sylfaen" w:cs="Sylfaen"/>
          <w:sz w:val="24"/>
          <w:szCs w:val="24"/>
          <w:lang w:val="ka-GE" w:eastAsia="pl-PL"/>
        </w:rPr>
        <w:t>ი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ს</w:t>
      </w:r>
      <w:r w:rsidR="00D91BA5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D91BA5" w:rsidRPr="00833605">
        <w:rPr>
          <w:rFonts w:ascii="Sylfaen" w:hAnsi="Sylfaen" w:cs="Sylfaen"/>
          <w:sz w:val="24"/>
          <w:szCs w:val="24"/>
          <w:lang w:val="ka-GE" w:eastAsia="pl-PL"/>
        </w:rPr>
        <w:t>არჩევა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21605F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21605F" w:rsidRPr="00833605">
        <w:rPr>
          <w:rFonts w:ascii="Sylfaen" w:hAnsi="Sylfaen" w:cs="Sylfaen"/>
          <w:sz w:val="24"/>
          <w:szCs w:val="24"/>
          <w:lang w:val="ka-GE" w:eastAsia="pl-PL"/>
        </w:rPr>
        <w:t>არჩევა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21605F" w:rsidRPr="00833605">
        <w:rPr>
          <w:rFonts w:ascii="Sylfaen" w:hAnsi="Sylfaen" w:cs="Sylfaen"/>
          <w:sz w:val="24"/>
          <w:szCs w:val="24"/>
          <w:lang w:val="ka-GE" w:eastAsia="pl-PL"/>
        </w:rPr>
        <w:t>შეუძლია</w:t>
      </w:r>
      <w:r w:rsidR="0021605F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21605F" w:rsidRPr="00833605">
        <w:rPr>
          <w:rFonts w:ascii="Sylfaen" w:hAnsi="Sylfaen" w:cs="Sylfaen"/>
          <w:sz w:val="24"/>
          <w:szCs w:val="24"/>
          <w:lang w:val="ka-GE" w:eastAsia="pl-PL"/>
        </w:rPr>
        <w:t>სხვა</w:t>
      </w:r>
      <w:r w:rsidR="0021605F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21605F" w:rsidRPr="00833605">
        <w:rPr>
          <w:rFonts w:ascii="Sylfaen" w:hAnsi="Sylfaen" w:cs="Sylfaen"/>
          <w:sz w:val="24"/>
          <w:szCs w:val="24"/>
          <w:lang w:val="ka-GE" w:eastAsia="pl-PL"/>
        </w:rPr>
        <w:t>პირს</w:t>
      </w:r>
      <w:r w:rsidR="0021605F" w:rsidRPr="00833605">
        <w:rPr>
          <w:rFonts w:ascii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დაცვის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უფლებამოსილება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შეიძლება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გაიცეს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წერილობით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ან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განცხადები</w:t>
      </w:r>
      <w:r w:rsidR="00D91BA5" w:rsidRPr="00833605">
        <w:rPr>
          <w:rFonts w:ascii="Sylfaen" w:hAnsi="Sylfaen" w:cs="Sylfaen"/>
          <w:sz w:val="24"/>
          <w:szCs w:val="24"/>
          <w:lang w:val="ka-GE" w:eastAsia="pl-PL"/>
        </w:rPr>
        <w:t>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D91BA5" w:rsidRPr="00833605">
        <w:rPr>
          <w:rFonts w:ascii="Sylfaen" w:hAnsi="Sylfaen" w:cs="Sylfaen"/>
          <w:sz w:val="24"/>
          <w:szCs w:val="24"/>
          <w:lang w:val="ka-GE" w:eastAsia="pl-PL"/>
        </w:rPr>
        <w:t>შესახებ</w:t>
      </w:r>
      <w:r w:rsidR="00D91BA5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D91BA5" w:rsidRPr="00833605">
        <w:rPr>
          <w:rFonts w:ascii="Sylfaen" w:hAnsi="Sylfaen" w:cs="Sylfaen"/>
          <w:sz w:val="24"/>
          <w:szCs w:val="24"/>
          <w:lang w:val="ka-GE" w:eastAsia="pl-PL"/>
        </w:rPr>
        <w:t>ინფორმაციის</w:t>
      </w:r>
      <w:r w:rsidR="00D91BA5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საპროცესო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ორგანოს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21605F" w:rsidRPr="00833605">
        <w:rPr>
          <w:rFonts w:ascii="Sylfaen" w:hAnsi="Sylfaen" w:cs="Sylfaen"/>
          <w:sz w:val="24"/>
          <w:szCs w:val="24"/>
          <w:lang w:val="ka-GE" w:eastAsia="pl-PL"/>
        </w:rPr>
        <w:t>ოქმში</w:t>
      </w:r>
      <w:r w:rsidR="0021605F"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</w:t>
      </w:r>
      <w:r w:rsidR="00D91BA5" w:rsidRPr="00833605">
        <w:rPr>
          <w:rFonts w:ascii="Sylfaen" w:hAnsi="Sylfaen" w:cs="Sylfaen"/>
          <w:sz w:val="24"/>
          <w:szCs w:val="24"/>
          <w:lang w:val="ka-GE" w:eastAsia="pl-PL"/>
        </w:rPr>
        <w:t>ჩაწერით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(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სსსკ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83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მუ</w:t>
      </w:r>
      <w:r w:rsidR="0021605F" w:rsidRPr="00833605">
        <w:rPr>
          <w:rFonts w:ascii="Sylfaen" w:hAnsi="Sylfaen" w:cs="Sylfaen"/>
          <w:sz w:val="24"/>
          <w:szCs w:val="24"/>
          <w:lang w:val="ka-GE" w:eastAsia="pl-PL"/>
        </w:rPr>
        <w:t>ხ</w:t>
      </w:r>
      <w:r w:rsidR="0021605F" w:rsidRPr="00833605">
        <w:rPr>
          <w:rFonts w:ascii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§§1 </w:t>
      </w:r>
      <w:r w:rsidRPr="00833605">
        <w:rPr>
          <w:rFonts w:ascii="Sylfaen" w:hAnsi="Sylfaen" w:cs="Sylfaen"/>
          <w:sz w:val="24"/>
          <w:szCs w:val="24"/>
          <w:lang w:val="ka-GE" w:eastAsia="pl-PL"/>
        </w:rPr>
        <w:t>და</w:t>
      </w:r>
      <w:r w:rsidRPr="00833605">
        <w:rPr>
          <w:rFonts w:ascii="Times New Roman" w:hAnsi="Times New Roman" w:cs="Times New Roman"/>
          <w:sz w:val="24"/>
          <w:szCs w:val="24"/>
          <w:lang w:val="ka-GE" w:eastAsia="pl-PL"/>
        </w:rPr>
        <w:t xml:space="preserve"> 2);</w:t>
      </w:r>
    </w:p>
    <w:p w14:paraId="2B0FB75D" w14:textId="2B18E238" w:rsidR="009B5B67" w:rsidRPr="00833605" w:rsidRDefault="009B5B67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რეფერენდარს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ხოლო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საწყის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წარმოებაში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პროკურორს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ორგანოს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დაზარალებულის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ინიციატივით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თანხმობით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გადააგზავნოს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უფლებამოსილ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1BA5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ორგანოში</w:t>
      </w:r>
      <w:r w:rsidR="00D91BA5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პირთან</w:t>
      </w:r>
      <w:proofErr w:type="spellEnd"/>
      <w:r w:rsidR="0021605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="0021605F" w:rsidRPr="00833605">
        <w:rPr>
          <w:rFonts w:ascii="Sylfaen" w:eastAsia="Times New Roman" w:hAnsi="Sylfaen" w:cs="Sylfaen"/>
          <w:sz w:val="24"/>
          <w:szCs w:val="24"/>
          <w:lang w:eastAsia="pl-PL"/>
        </w:rPr>
        <w:t>დაზარალებულსა</w:t>
      </w:r>
      <w:proofErr w:type="spellEnd"/>
      <w:r w:rsidR="0021605F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21605F"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="0021605F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21605F"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ბრალდებულს</w:t>
      </w:r>
      <w:proofErr w:type="spellEnd"/>
      <w:r w:rsidR="0021605F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21605F" w:rsidRPr="00833605">
        <w:rPr>
          <w:rFonts w:ascii="Sylfaen" w:eastAsia="Times New Roman" w:hAnsi="Sylfaen" w:cs="Sylfaen"/>
          <w:sz w:val="24"/>
          <w:szCs w:val="24"/>
          <w:lang w:eastAsia="pl-PL"/>
        </w:rPr>
        <w:t>შორის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მედიაციის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ჩასატარებლად</w:t>
      </w:r>
      <w:proofErr w:type="spellEnd"/>
      <w:r w:rsidR="0021605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მედიატორ</w:t>
      </w:r>
      <w:proofErr w:type="spellEnd"/>
      <w:r w:rsidR="0021605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შეიძლება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="0021605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იკითხოს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1605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მოწმის</w:t>
      </w:r>
      <w:r w:rsidR="0021605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1605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სახით</w:t>
      </w:r>
      <w:r w:rsidR="0021605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1605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იმ</w:t>
      </w:r>
      <w:r w:rsidR="0021605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1605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ფაქტებთან</w:t>
      </w:r>
      <w:r w:rsidR="0021605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1605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დაკავშირებით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</w:t>
      </w:r>
      <w:proofErr w:type="spellEnd"/>
      <w:r w:rsidR="0021605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მელიც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შეიტყო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ბრალდებულისგან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დაზარალებულისგან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მედიაციის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წარმოებისას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დანაშაულების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ინფორმაციისა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რომლებიც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მითითებულია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სისხლის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სამართლის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კოდექსის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1605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21605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240  §1.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დაზარალებულის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მედიაციაში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ნებაყოფლობითია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21605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23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</w:t>
      </w:r>
      <w:r w:rsidR="0021605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მუ</w:t>
      </w:r>
      <w:proofErr w:type="spellEnd"/>
      <w:r w:rsidR="0021605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ხ</w:t>
      </w:r>
      <w:r w:rsidR="0021605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§§1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4);</w:t>
      </w:r>
    </w:p>
    <w:p w14:paraId="14FA28E7" w14:textId="7ADF7692" w:rsidR="009B5B67" w:rsidRPr="00833605" w:rsidRDefault="009B5B67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აქვს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თარჯიმნის</w:t>
      </w:r>
      <w:proofErr w:type="spellEnd"/>
      <w:r w:rsidR="00D94201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="00D94201" w:rsidRPr="00833605">
        <w:rPr>
          <w:rFonts w:ascii="Sylfaen" w:eastAsia="Times New Roman" w:hAnsi="Sylfaen" w:cs="Sylfaen"/>
          <w:sz w:val="24"/>
          <w:szCs w:val="24"/>
          <w:lang w:eastAsia="pl-PL"/>
        </w:rPr>
        <w:t>უფასო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დახმარები</w:t>
      </w:r>
      <w:proofErr w:type="spellEnd"/>
      <w:r w:rsidR="00D94201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საკმარისად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ფლობს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პოლონურ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ენას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თარჯიმანი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დაიბარონ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lastRenderedPageBreak/>
        <w:t>დამცველის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1BA5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კომუნიკაციისათვის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საპროცესო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მოქმედებასთან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დაკავშირებით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</w:t>
      </w:r>
      <w:proofErr w:type="spellEnd"/>
      <w:r w:rsidR="00D91BA5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მელშიც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აქვს</w:t>
      </w:r>
      <w:proofErr w:type="spellEnd"/>
      <w:r w:rsidR="00D91BA5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="00D91BA5"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მონაწილეობის</w:t>
      </w:r>
      <w:proofErr w:type="spellEnd"/>
      <w:r w:rsidR="00D91BA5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D91BA5"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4201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გადაეცემა</w:t>
      </w:r>
      <w:r w:rsidR="00D94201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D94201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გადათარგმნილი</w:t>
      </w:r>
      <w:r w:rsidR="00D94201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წარდგენის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დამატების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შეცვლის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D94201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საბრალდებო</w:t>
      </w:r>
      <w:r w:rsidR="00D94201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D94201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აქტი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გასაჩივრებადი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დამთავრებადი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თანხმობით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შესაძლებელია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შემოიფარგლოს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მხოლოდ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საბოლოო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4201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თარგმნით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ექვემდებარება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გასაჩივრებას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D94201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4201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D94201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72 §§1, 2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3).</w:t>
      </w:r>
    </w:p>
    <w:p w14:paraId="48D90016" w14:textId="49A996DB" w:rsidR="009B5B67" w:rsidRPr="00833605" w:rsidRDefault="009B5B67" w:rsidP="00833605">
      <w:pPr>
        <w:pStyle w:val="Akapitzlist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აქვს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ვალდებულება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დაამტკიცოს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უდანაშაულობა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წარადგინოს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3148D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საწინააღმდეგოდ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43148D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43148D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43148D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74 §1).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იკვლევა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მხარეთა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3148D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დებულების</w:t>
      </w:r>
      <w:r w:rsidR="0043148D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43148D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საფუძველზე</w:t>
      </w:r>
      <w:r w:rsidR="0043148D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43148D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43148D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43148D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167).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მტკიცებულებათა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მიეთითოს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აღნიშვნა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გარემოებები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რომლებიც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დამტკიცდეს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შესაძლებელია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3148D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წარდგენის</w:t>
      </w:r>
      <w:r w:rsidR="0043148D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ჩატარების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წესის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მითითება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169</w:t>
      </w:r>
      <w:r w:rsidR="0043148D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§1);</w:t>
      </w:r>
    </w:p>
    <w:p w14:paraId="47E51965" w14:textId="20220B51" w:rsidR="009B5B67" w:rsidRPr="00833605" w:rsidRDefault="009B5B67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18 </w:t>
      </w:r>
      <w:r w:rsidR="0043148D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წ</w:t>
      </w:r>
      <w:r w:rsidR="00684FC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ლამდეა</w:t>
      </w:r>
      <w:r w:rsidR="00684FC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84FC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არის</w:t>
      </w:r>
      <w:r w:rsidR="00684FC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84FC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ქმედუუნარო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კანონიერ</w:t>
      </w:r>
      <w:proofErr w:type="spellEnd"/>
      <w:r w:rsidR="00684FC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წარმომადგენელ</w:t>
      </w:r>
      <w:proofErr w:type="spellEnd"/>
      <w:r w:rsidR="00684FC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</w:t>
      </w:r>
      <w:proofErr w:type="spellEnd"/>
      <w:r w:rsidR="00684FC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მეურვეობის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ქვეშ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იმყოფება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</w:t>
      </w:r>
      <w:proofErr w:type="spellEnd"/>
      <w:r w:rsidR="00684FC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სახელით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განახორციელოს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ყველა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საპროცესო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უპირველეს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ყოვლისა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გასაჩივრების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წარდგენა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შეტანა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დანიშვნა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684FC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84FC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684FC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76).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</w:t>
      </w:r>
      <w:proofErr w:type="spellEnd"/>
      <w:r w:rsidR="00684FC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იც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18 </w:t>
      </w:r>
      <w:r w:rsidR="00684FC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წლის</w:t>
      </w:r>
      <w:r w:rsidR="00684FC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84FC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ასაკამდეა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</w:t>
      </w:r>
      <w:proofErr w:type="spellEnd"/>
      <w:r w:rsidR="00684FC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შეიძლება</w:t>
      </w:r>
      <w:proofErr w:type="spellEnd"/>
      <w:r w:rsidR="00684FC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84FC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ესწრებოდაეს</w:t>
      </w:r>
      <w:r w:rsidR="00684FC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84FC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ასევე</w:t>
      </w:r>
      <w:r w:rsidR="00684FC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კანონიერი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წარმომადგენელი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მეურვეობის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ქვეშ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იმყოფება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ჰყავს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კანონიერი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წარმომადგენელი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მეურვეობის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ქვეშ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იმყოფება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თავმჯდომარემ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მიიჩნია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</w:t>
      </w:r>
      <w:proofErr w:type="spellEnd"/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ის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შეიძლება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გამოიწვიოს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ინტერესების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დარღვევა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არაპრაქტიკულია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ინტერესებიდან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გამომდინარე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ხელს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უშლის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ჩატარებას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მნიშვნელოვნად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ართულებს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მიუთითოს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lastRenderedPageBreak/>
        <w:t>სრულწლოვანი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ბრალდებულმა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მიუთითა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თავმჯდომარემ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მიიჩნია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შეიძლება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გამოიწვიოს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ინტერესების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დარღვევა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არაპრაქტიკულია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ინტერესებიდან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გამომდინარე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ხელს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უშლის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ჩატარებას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მნიშვნელოვნად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ართულებს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ნიშნავს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ოჯახის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ასისტენტს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რომელზეც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საუბარია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2011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ივნისის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კანონის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12-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მუხლში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ოჯახის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მხარდაჭერისა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შემცვლელი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მეურვეობის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სისტემის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კანონთა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უწყ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2024 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პოზ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177, 742, 743, 858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1572)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76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§1);</w:t>
      </w:r>
    </w:p>
    <w:p w14:paraId="3B0C0385" w14:textId="1235BE63" w:rsidR="009B5B67" w:rsidRPr="00833605" w:rsidRDefault="009B5B67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მხარეებსა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რომლებიც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არიან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დაამტკიცებენ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სამართლებრივ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ინტერესს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</w:t>
      </w:r>
      <w:proofErr w:type="spellEnd"/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ის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მიღებაში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აქვთ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მიიღონ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როდესაც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კანონი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ითვალისწინებს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შემთხვევებისა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როდესაც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სავალდებულოა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6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§1);</w:t>
      </w:r>
    </w:p>
    <w:p w14:paraId="56EFD843" w14:textId="3471017F" w:rsidR="009B5B67" w:rsidRPr="00833605" w:rsidRDefault="009B5B67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განაჩენი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გადაეცემ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გასაჩივრების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მქონე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სუბიექტებს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კანონი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ითვალისწინებს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განკარგულება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გაცემულია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გარეშე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წინააღმდეგ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შესაძლებელია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გასაჩივრება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გადაეცემა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გასაჩივრების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მქონე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სუბიექტებს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ხოლო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საბოლოო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როდესაც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ისინი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იმყოფებოდნენ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განკარგულების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გამოცხადებისას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გადაეცემა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დასაბუთებით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დასაბუთების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შედგენა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გადაიდო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დღემდე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ეცნობოთ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გადაწყვეტილებებისა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განკარგულებების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შინაარსი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რომლებიც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გაცემულია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გარეშე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გაცემული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ვადის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იყო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შეტყობინებული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100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§§3, 4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5);</w:t>
      </w:r>
    </w:p>
    <w:p w14:paraId="4A485F1A" w14:textId="086557DD" w:rsidR="009B5B67" w:rsidRPr="00833605" w:rsidRDefault="009B5B67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განკარგულებები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გადაეცემა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დამოწმებულ</w:t>
      </w:r>
      <w:proofErr w:type="spellEnd"/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ასლებ</w:t>
      </w:r>
      <w:proofErr w:type="spellEnd"/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ის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სახით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კანონი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ითვალისწინებს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დამოწმებას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FB75FE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128</w:t>
      </w:r>
      <w:r w:rsidR="00FB75FE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§1);</w:t>
      </w:r>
    </w:p>
    <w:p w14:paraId="55753D57" w14:textId="251C7460" w:rsidR="009B5B67" w:rsidRPr="00833605" w:rsidRDefault="009B5B67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lastRenderedPageBreak/>
        <w:t>პროტოკოლირებული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მიმდინარეობა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შეიძლება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დაფიქსირდეს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მათ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შორის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გამოსახულების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ჩამწერი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მოწყობილობით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ეცნობოს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მოწყობილობის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ჩართვამდე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აქვს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მიიღოს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გამოსახულების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ჩანაწერის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ერთი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ასლი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შესაბამისი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გადასახადის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გადახდის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შემდგომ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ეხება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მიმდინარეობას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არაა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საჯარო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მნიშვნელოვანი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მიზეზებით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რომლებიც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გამართლებულია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პირთა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კერძო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ინტერესების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დაცვით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დაეთანხმოს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მხარეებისთვის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გამოსახულების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ჩანაწერის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გაცემას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147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§§1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4).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აქვთ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მოითხოვონ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განცხადებების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ნაწილების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წაკითხვა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</w:t>
      </w:r>
      <w:proofErr w:type="spellEnd"/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მელიც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ოქმშია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ჩაწერილი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148 §4);</w:t>
      </w:r>
    </w:p>
    <w:p w14:paraId="0DBF04BB" w14:textId="694F01ED" w:rsidR="009B5B67" w:rsidRPr="00833605" w:rsidRDefault="009B5B67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გადაეცემა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აქტები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საშუალება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მიეცემათ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მათგან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გაკეთება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აქტების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ინფორმაცია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შეიძლება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გაიცეს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ტელეინფორმაციული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სისტემის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საშუალებითაც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ტექნიკური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მიზეზები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უშლის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ხელს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აქტებიდან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დოკუმენტების</w:t>
      </w:r>
      <w:proofErr w:type="spellEnd"/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ასლები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შესაბამისი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გადასახადის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გადახდის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შემდგომ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დამოუკიდებლად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გაკეთებული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ასლები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არ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ითვალისწინებენ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მოსაკრებელს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არსებობს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„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საიდუმლო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“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„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სრულიად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საიდუმლო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“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კლასიფიკაციის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ინფორმაციის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გამჟღავნების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საფრთხე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აქტების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გაცნობა</w:t>
      </w:r>
      <w:proofErr w:type="spellEnd"/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ასლებისა</w:t>
      </w:r>
      <w:proofErr w:type="spellEnd"/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გაკეთება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ხორციელდება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მიერ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დადგენილი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მოთხოვნების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დაცვით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დამოწმებული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ასლები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გაიცემა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შემთხვევებისა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როდესაც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კანონი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სხვაგვარად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ითვალისწინებს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01292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156</w:t>
      </w:r>
      <w:r w:rsidR="0001292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§§1, 2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4);</w:t>
      </w:r>
    </w:p>
    <w:p w14:paraId="74253067" w14:textId="4BC81739" w:rsidR="009B5B67" w:rsidRPr="00833605" w:rsidRDefault="009B5B67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მხარეებსა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რომლებზეც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პირდაპირ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მოთხოვნით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გაიცეს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უფასოდ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თითოეული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ერთი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დამოწმებული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გაიცემა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დასაბუთებით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ის</w:t>
      </w:r>
      <w:proofErr w:type="spellEnd"/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იქნა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შედგენილი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საქმეებში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სადაც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საჯაროობა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გამორიცხულია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სახელმწიფოს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მნიშვნელოვანი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ინტერესის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, §1-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მოხსენიებულ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</w:t>
      </w:r>
      <w:proofErr w:type="spellEnd"/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დაე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ცემა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lastRenderedPageBreak/>
        <w:t>მხოლოდ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მოცემულ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ინსტანციაში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</w:t>
      </w:r>
      <w:proofErr w:type="spellEnd"/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დამთავრებადი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დასაბუთების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გარეშე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შეიძლება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უარი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ეთქვას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ოქმის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გაკეთების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ნებართვაზე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მოქმედების</w:t>
      </w:r>
      <w:proofErr w:type="spellEnd"/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ფარგლებში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რომელშიც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ჰქონდა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</w:t>
      </w:r>
      <w:proofErr w:type="spellEnd"/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მიეღო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ეს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ეხება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მისგან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მომდინარე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შედგენილ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დოკუმენტ</w:t>
      </w:r>
      <w:proofErr w:type="spellEnd"/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ებს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157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§§1, 2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3);</w:t>
      </w:r>
    </w:p>
    <w:p w14:paraId="51BEE1A5" w14:textId="64172593" w:rsidR="009B5B67" w:rsidRPr="00833605" w:rsidRDefault="009B5B67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პირველ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დაკითხვამდე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18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წლამდე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ასაკის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ღებულობს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ინფორმაციას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დაკითხვის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მიმდინარეობის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წესისა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პირობების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ინფორმაცია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შეიცავს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დაკითხვის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მიმდინარეობის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წესისა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პირობების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აღწერ</w:t>
      </w:r>
      <w:proofErr w:type="spellEnd"/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გრაფიკულ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წარმოდგენას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ინფორმაციის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ჩაბარებასა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დაკითხვის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ვადას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შორის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გავიდეს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მინიმუმ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დღე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როდესაც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ინტერესები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უშლის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ხელს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171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§§8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9);</w:t>
      </w:r>
    </w:p>
    <w:p w14:paraId="22E34518" w14:textId="4A199AEE" w:rsidR="009B5B67" w:rsidRPr="00833605" w:rsidRDefault="009B5B67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აქვს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ახსნა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-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განმარტების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მიცემის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თუმცა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მიზეზების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მითითების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გარეშე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უარი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თქვას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ცალკეულ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კითხვებზე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პასუხის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გაცემაზე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განმარტების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მიცემაზე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მტკიცებულებათა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აღების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მოქმედებებში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მყოფ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აქვს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ახსნა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-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განმარტების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უფლება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ყველა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მტკიცებულებასთან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დაკავშირებით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366E53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მუს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175</w:t>
      </w:r>
      <w:r w:rsidR="00366E53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§§1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2);</w:t>
      </w:r>
    </w:p>
    <w:p w14:paraId="03DE6E82" w14:textId="2B350835" w:rsidR="009B5B67" w:rsidRPr="00833605" w:rsidRDefault="009B5B67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ნებისმიერ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დროს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შეიტანოს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პრევენციული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ზომის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გაუქმების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შეცვლის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6D09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ღებულობს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პროკურორი</w:t>
      </w:r>
      <w:proofErr w:type="spellEnd"/>
      <w:r w:rsidR="00D96D09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="00D96D09" w:rsidRPr="00833605">
        <w:rPr>
          <w:rFonts w:ascii="Sylfaen" w:eastAsia="Times New Roman" w:hAnsi="Sylfaen" w:cs="Sylfaen"/>
          <w:sz w:val="24"/>
          <w:szCs w:val="24"/>
          <w:lang w:eastAsia="pl-PL"/>
        </w:rPr>
        <w:t>არაუგვიანეს</w:t>
      </w:r>
      <w:proofErr w:type="spellEnd"/>
      <w:r w:rsidR="00D96D09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 </w:t>
      </w:r>
      <w:proofErr w:type="spellStart"/>
      <w:r w:rsidR="00D96D09" w:rsidRPr="00833605">
        <w:rPr>
          <w:rFonts w:ascii="Sylfaen" w:eastAsia="Times New Roman" w:hAnsi="Sylfaen" w:cs="Sylfaen"/>
          <w:sz w:val="24"/>
          <w:szCs w:val="24"/>
          <w:lang w:eastAsia="pl-PL"/>
        </w:rPr>
        <w:t>დღის</w:t>
      </w:r>
      <w:proofErr w:type="spellEnd"/>
      <w:r w:rsidR="00D96D09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D96D09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ვადაში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ხოლო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აქტის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წარდგენის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შემდეგ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</w:t>
      </w:r>
      <w:proofErr w:type="spellEnd"/>
      <w:r w:rsidR="00D96D09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ელშიც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მიმდინარეობს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D96D09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D96D09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D96D09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254 §1);</w:t>
      </w:r>
    </w:p>
    <w:p w14:paraId="07421AF7" w14:textId="148F794E" w:rsidR="009B5B67" w:rsidRPr="00833605" w:rsidRDefault="00D96D09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შეტყობილების</w:t>
      </w:r>
      <w:r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მიღებისა</w:t>
      </w:r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მთავარი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ვად</w:t>
      </w:r>
      <w:proofErr w:type="spellEnd"/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ებ</w:t>
      </w:r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</w:t>
      </w:r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შორის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იყო</w:t>
      </w:r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</w:t>
      </w:r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მინიმუმ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დღე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ეს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ვადა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იქნა</w:t>
      </w:r>
      <w:r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დაცული</w:t>
      </w:r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მიმართ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მათი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შუამდგომლობით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რომელიც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წარდგენილია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განხილვის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დაწყებამდე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გადაიდება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თავისუფლებას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ჩამორთმეული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ბრალდებულისთვის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სხდომაზ</w:t>
      </w:r>
      <w:proofErr w:type="spellEnd"/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ე</w:t>
      </w:r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არის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სავალდებულო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lastRenderedPageBreak/>
        <w:t>ვადის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უნდა</w:t>
      </w:r>
      <w:r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შეატყობინოს</w:t>
      </w:r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მის</w:t>
      </w:r>
      <w:proofErr w:type="spellEnd"/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</w:t>
      </w:r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</w:t>
      </w:r>
      <w:proofErr w:type="spellEnd"/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ის</w:t>
      </w:r>
      <w:r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შესახებ</w:t>
      </w:r>
      <w:r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ბრალდებულს</w:t>
      </w:r>
      <w:r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დღის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ვადაში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შეტყობინების</w:t>
      </w:r>
      <w:r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მიღებიდან</w:t>
      </w:r>
      <w:r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აქვს</w:t>
      </w:r>
      <w:r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უფლება</w:t>
      </w:r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შეიტანოს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სხდომაზე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მიყვანის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ვადის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გასვლის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შემდეგ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წარდგენილი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განიხილება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იმ</w:t>
      </w:r>
      <w:r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შემთხვევაში</w:t>
      </w:r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იწვევს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ვადის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შეცვლას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353 §§1, 2, 3 </w:t>
      </w:r>
      <w:proofErr w:type="spellStart"/>
      <w:r w:rsidR="009B5B67"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="009B5B67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5);</w:t>
      </w:r>
    </w:p>
    <w:p w14:paraId="0E112FE1" w14:textId="3AE0F08F" w:rsidR="009B5B67" w:rsidRPr="00833605" w:rsidRDefault="009B5B67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აქვს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მიიჩნიოს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სავალდებულოდ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მკვლელობასთან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დაკავშირებულ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საქმეებში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სავალდებულოა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მოქმედებებში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რომლებზეც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საუბარია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385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386.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გამოსცეს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განკარგულება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სასამართლოდან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გასვლის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აკრძალვის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შესახებ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დასრულებამდე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პროკურორის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გასცემს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თანხმობას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ტექნიკური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საშუალებებით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რომლებიც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უზრუნველყოფენ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დისტანციურ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გამოსახულებისა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პირდაპირი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გადაცემით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ტექნიკური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მიზეზები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უშლის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ხელს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2A6B54"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თავისუფლებას</w:t>
      </w:r>
      <w:proofErr w:type="spellEnd"/>
      <w:r w:rsidR="002A6B54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2A6B54" w:rsidRPr="00833605">
        <w:rPr>
          <w:rFonts w:ascii="Sylfaen" w:eastAsia="Times New Roman" w:hAnsi="Sylfaen" w:cs="Sylfaen"/>
          <w:sz w:val="24"/>
          <w:szCs w:val="24"/>
          <w:lang w:eastAsia="pl-PL"/>
        </w:rPr>
        <w:t>ჩამორთმეული</w:t>
      </w:r>
      <w:proofErr w:type="spellEnd"/>
      <w:r w:rsidR="002A6B54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2A6B54"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</w:t>
      </w:r>
      <w:proofErr w:type="spellEnd"/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გაათავისუფლოს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ვალდებულებისგან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მხარის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ადგილსამყოფელიდან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რეფერენდარი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მოსამართლის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ასისტენტი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დასაქმებული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ოლქშიც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იმყოფება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პენიტენციური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დაწესებულების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თავისუფლების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აღმკვეთ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დაწესებულების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ადმინისტრაციის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წარმომადგენელი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იმყოფება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პენიტენციურ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დაწესებულებაში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თავისუფლების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აღმკვეთ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დაწესებულებაში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სხდომაში</w:t>
      </w:r>
      <w:proofErr w:type="spellEnd"/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="002A6B54"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დამცველი</w:t>
      </w:r>
      <w:proofErr w:type="spellEnd"/>
      <w:r w:rsidR="002A6B54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2A6B54"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მონაწილეობს</w:t>
      </w:r>
      <w:proofErr w:type="spellEnd"/>
      <w:r w:rsidR="002A6B54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§4-</w:t>
      </w:r>
      <w:r w:rsidR="002A6B54" w:rsidRPr="00833605">
        <w:rPr>
          <w:rFonts w:ascii="Sylfaen" w:eastAsia="Times New Roman" w:hAnsi="Sylfaen" w:cs="Sylfaen"/>
          <w:sz w:val="24"/>
          <w:szCs w:val="24"/>
          <w:lang w:eastAsia="pl-PL"/>
        </w:rPr>
        <w:t>ში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2A6B54" w:rsidRPr="00833605">
        <w:rPr>
          <w:rFonts w:ascii="Sylfaen" w:eastAsia="Times New Roman" w:hAnsi="Sylfaen" w:cs="Sylfaen"/>
          <w:sz w:val="24"/>
          <w:szCs w:val="24"/>
          <w:lang w:eastAsia="pl-PL"/>
        </w:rPr>
        <w:t>აღწერილი</w:t>
      </w:r>
      <w:proofErr w:type="spellEnd"/>
      <w:r w:rsidR="002A6B54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2A6B54" w:rsidRPr="00833605">
        <w:rPr>
          <w:rFonts w:ascii="Sylfaen" w:eastAsia="Times New Roman" w:hAnsi="Sylfaen" w:cs="Sylfaen"/>
          <w:sz w:val="24"/>
          <w:szCs w:val="24"/>
          <w:lang w:eastAsia="pl-PL"/>
        </w:rPr>
        <w:t>წესით</w:t>
      </w:r>
      <w:proofErr w:type="spellEnd"/>
      <w:r w:rsidR="002A6B54"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ყოფნის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ადგილ</w:t>
      </w:r>
      <w:proofErr w:type="spellEnd"/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იდან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როდესაც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მიზნით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გამოცხადდება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ბრალდებულისგან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განსხვავებულ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ადგილ</w:t>
      </w:r>
      <w:proofErr w:type="spellEnd"/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იდან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lastRenderedPageBreak/>
        <w:t>დამცველის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გამოაცხადოს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შესვენება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განსაზღვრული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დროით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იმავე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დღეს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გასაგრძელებლად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რათა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უზრუნველყოფილი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იყოს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სატელეფონო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კონტაქტი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როდესაც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აშკარად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A6B54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იმსახურებს</w:t>
      </w:r>
      <w:r w:rsidR="002A6B54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დაცვის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გათვალისწინებას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,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განსაკუთრებით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იმ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შემთხვევაში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,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თუ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მიზნად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ისახავს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შეფერხებას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გაუმართლებ</w:t>
      </w:r>
      <w:proofErr w:type="spellEnd"/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ლად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გახანგრძლივებას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საჭიროა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თარჯიმნის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§4-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აღწერილი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წესით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ჩატარებულ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თარჯიმანი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ყოფნის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ადგილ</w:t>
      </w:r>
      <w:proofErr w:type="spellEnd"/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იდან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,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თუ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არსებობს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204 §1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პუნქ</w:t>
      </w:r>
      <w:proofErr w:type="spellEnd"/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1-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მოხსენიებული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გარემოებები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როდესაც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სხვაგვარად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374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§§1–8);</w:t>
      </w:r>
    </w:p>
    <w:p w14:paraId="44667C6A" w14:textId="4C74B895" w:rsidR="009B5B67" w:rsidRPr="00833605" w:rsidRDefault="009B5B67" w:rsidP="0083360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შესვენების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გამოცხადებისას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ერთდროულად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მიუთით</w:t>
      </w:r>
      <w:proofErr w:type="spellEnd"/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სხდომის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გაგრძელების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დროს</w:t>
      </w:r>
      <w:proofErr w:type="spellEnd"/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ადგილს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შეწყვეტილ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დამსწრე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რომელთა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სავალდებულო</w:t>
      </w:r>
      <w:proofErr w:type="spellEnd"/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ვალდებულნი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არიან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გამოცხადდნენ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ახლად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დანიშნულ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დროს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</w:t>
      </w:r>
      <w:proofErr w:type="spellEnd"/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მოძახე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გარეშე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უფლებამოსილ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ეგზავნებათ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შეტყობინება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ახალ</w:t>
      </w:r>
      <w:proofErr w:type="spellEnd"/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თარიღის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დროის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შესახებ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მაშინაც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ისინი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მონაწილეობდნენ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შეწყვეტილ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402 §1).</w:t>
      </w:r>
    </w:p>
    <w:p w14:paraId="2ABFD8C2" w14:textId="77777777" w:rsidR="009B5B67" w:rsidRPr="00833605" w:rsidRDefault="009B5B67" w:rsidP="0083360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u w:val="single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u w:val="single"/>
          <w:lang w:eastAsia="pl-PL"/>
        </w:rPr>
        <w:t>ეკისრება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u w:val="single"/>
          <w:lang w:eastAsia="pl-PL"/>
        </w:rPr>
        <w:t>ქვემოთ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u w:val="single"/>
          <w:lang w:eastAsia="pl-PL"/>
        </w:rPr>
        <w:t>ჩამოთვლილი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u w:val="single"/>
          <w:lang w:eastAsia="pl-PL"/>
        </w:rPr>
        <w:t>მოვალეობები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:</w:t>
      </w:r>
    </w:p>
    <w:p w14:paraId="1CEB53AF" w14:textId="0A358822" w:rsidR="009B5B67" w:rsidRPr="00833605" w:rsidRDefault="009B5B67" w:rsidP="00833605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ვალდებულია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დაემორჩილოს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სხეულის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დათვალიერებასა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გამოკვლევებს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რომლებიც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უკავშირდება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სხეულის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მთლიანობის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დარღვევას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განსაკუთრებით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დაშვებულია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ბრალდებულისგან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თითის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ანაბეჭდების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ფოტო</w:t>
      </w:r>
      <w:proofErr w:type="spellEnd"/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გადაღება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პირებისთვის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ამოცნობის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მიზნით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წარდგენა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ფსიქოლოგიურ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ფსიქიატრიულ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გამოკვლევებს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გამოკვლევებს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რომლებიც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დაკავშირებულია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სხეულ</w:t>
      </w:r>
      <w:proofErr w:type="spellEnd"/>
      <w:r w:rsidR="002475B8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ში</w:t>
      </w:r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ჩარევასთან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ქირურგიულისა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პირობით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ისინი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ტარდება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უფლებამოსილი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ჯანდაცვის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მუშაკის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მიერ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lastRenderedPageBreak/>
        <w:t>სამედიცინო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ცოდნის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მოთხოვნების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დაცვით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უქმნის</w:t>
      </w:r>
      <w:proofErr w:type="spellEnd"/>
      <w:r w:rsidR="002475B8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="002475B8" w:rsidRPr="00833605">
        <w:rPr>
          <w:rFonts w:ascii="Sylfaen" w:eastAsia="Times New Roman" w:hAnsi="Sylfaen" w:cs="Sylfaen"/>
          <w:sz w:val="24"/>
          <w:szCs w:val="24"/>
          <w:lang w:eastAsia="pl-PL"/>
        </w:rPr>
        <w:t>საფრთხეს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ჯანმრთელობას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გამოკვლევები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აუცილებელია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განსაკუთრებით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ვალდებულია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პირობების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დაცვით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დაემორჩილოს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სისხლის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ნაცხის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პოლიციის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თანამშრომლის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მიერ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ლოყის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ლორწოვანი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გარსიდან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ნაცხის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აუცილებელია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არსებობს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შიში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საფრთხეს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შეუქმნის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ჯანმრთელობას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უარს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ამბობს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მოვალეობების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შესრულებაზე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დაშვებულის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დაკავება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იძულებითი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მიყვანა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შესაძლებელია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ფიზიკური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ძალის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ტექნიკური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საშუალებების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გამოყენება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დაუმორჩილებლობის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აღმოსაფხვრელად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ფარგლებში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აუცილებელია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მოცემული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შესასრულებლად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 74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§§2, 3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);</w:t>
      </w:r>
    </w:p>
    <w:p w14:paraId="0AF625D0" w14:textId="75F7A6DA" w:rsidR="009B5B67" w:rsidRPr="00833605" w:rsidRDefault="009B5B67" w:rsidP="00833605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ვალდებულია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შეატყობინოს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საცხოვრებელი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ადგილის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დღეზე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მეტხანს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ყოფნის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ადგილის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ნებისმიერ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ცვლილებაზე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შორის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საქმეში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თავისუფლების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აღკვეთის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საკონტაქტო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მონაცემების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ნებისმიერ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ცვლილებაზე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აც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მითითებულია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 213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§1-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რომელიც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ცოდნით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ცნობილია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ორგანოსთვის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ვალდებულია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გამოცხადდეს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ყველა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გამოძახებაზე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სისხლის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სამართლის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დროს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გაუმართლებელი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გამოუცხადებლობის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E361F2"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შესაძლებელია</w:t>
      </w:r>
      <w:proofErr w:type="spellEnd"/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დაკავება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იძულებითი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მიყვანა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75 §§1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2).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ახალი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მისამართის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მითითების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გარეშე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ცვლის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საცხოვრებელ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ადგილს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იმყოფება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მიერ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მითითებულ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მისამართზე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შორის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საქმეში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თავისუფლების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აღკვეთის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მისამართზე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გაგზავნილი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კორესპონდენცია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ითვლება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ჩაბარებულად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ეხება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რომელმაც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შეიტანა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საკუთარი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მისამართის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მითითებით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შეატყობინა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ორგანოს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მისამართის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ცვლილების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139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§1);</w:t>
      </w:r>
    </w:p>
    <w:p w14:paraId="201549BF" w14:textId="6D430571" w:rsidR="009B5B67" w:rsidRPr="00833605" w:rsidRDefault="009B5B67" w:rsidP="00833605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საპროცესო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მქონე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პირი</w:t>
      </w:r>
      <w:proofErr w:type="spellEnd"/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უნდა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მიიღოს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შეატყობინება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დროსა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ადგილ</w:t>
      </w:r>
      <w:proofErr w:type="spellEnd"/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ის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შესახებ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შემთხვევებისა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lastRenderedPageBreak/>
        <w:t>როდესაც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კანონი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სხვაგვარად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ითვალისწინებს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საპროცესო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ტარდება</w:t>
      </w:r>
      <w:proofErr w:type="spellEnd"/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იმ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შემთხვევაში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უფლებამოსილი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გამოცხადდა</w:t>
      </w:r>
      <w:proofErr w:type="spellEnd"/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არსებობს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მან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მიიღო</w:t>
      </w:r>
      <w:r w:rsidR="00E361F2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E361F2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შეტყობინება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არსებობს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გონივრული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ვარაუდი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გამოუცხადებლობა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გამოწვეულია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ბუნებრივი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კატასტროფებით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განსაკუთრებული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მიზეზებით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სათანადოდ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გაამართლა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გამოუცხადებლობა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B28F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DB28F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გადატანაზე</w:t>
      </w:r>
      <w:r w:rsidR="00DB28F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როდესაც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კანონი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სხვაგვარად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ითვალისწინებს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ბრალდებულთა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გამოუცხადებლობის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გამართლება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დაავადების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რომელთა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სავალდებულო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იყო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რომლებმაც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შეიტანეს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მოითხოვს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ექიმის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მიერ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გაცემული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ცნობის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წარდგენას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ადასტურებს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გამოძახებაზე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შეტყობინებაზე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შეუძლებლობას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წესი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ვრცელდება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თავისუფლება</w:t>
      </w:r>
      <w:proofErr w:type="spellEnd"/>
      <w:r w:rsidR="00DB28F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DB28F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აღკვეთილ</w:t>
      </w:r>
      <w:r w:rsidR="00DB28F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პირებზე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რომელთა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გამოუცხადებლობის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გამართლების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წესები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რეგულირდება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ცალკე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დებულებებით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წარმომადგენელი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რომელთა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სავალდებულოა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საპროცესო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ტარდება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როდესაც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კანონი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სხვაგვარად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ითვალისწინებს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გამოუცხადებლობა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სათანადოდ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იყო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შეტყობინებული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საპროცესო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მიუხედავად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მიზეზისა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უშლის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ხელს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ჩატარებას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წარმომადგენელი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ეხება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მოქმედებას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რომელშიც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სავალდებულოა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DB28F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DB28F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DB28F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117 §§1, 2, 2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, 3, 3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, 5);</w:t>
      </w:r>
    </w:p>
    <w:p w14:paraId="6BBAEC2A" w14:textId="1123AFF0" w:rsidR="009B5B67" w:rsidRPr="00833605" w:rsidRDefault="009B5B67" w:rsidP="00833605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მიმართული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ყველა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საპროცესო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დოკუმენტი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შეიცავდეს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ორგანოს</w:t>
      </w:r>
      <w:proofErr w:type="spellEnd"/>
      <w:r w:rsidR="00DB28F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სახელს</w:t>
      </w:r>
      <w:r w:rsidR="00DB28F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</w:t>
      </w:r>
      <w:proofErr w:type="spellEnd"/>
      <w:r w:rsidR="00DB28F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შიც</w:t>
      </w:r>
      <w:r w:rsidR="00DB28F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DB28F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იგზავნება</w:t>
      </w:r>
      <w:r w:rsidR="00DB28F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B28F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ნომერს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ეხება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დოკუმენტის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წარმდგენის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B28F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მონაცემებს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მისამართს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საქმეში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პირველად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წარდგენილ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დოკუმენტში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ტელეფონის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ფაქსის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B28F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ნომერ</w:t>
      </w:r>
      <w:r w:rsidR="00DB28FF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ელექტრონული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ფოსტის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მისამართს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B28F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ინფორმაციას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არარსებობის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განცხადების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შინაარსს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საჭიროებისამებრ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დასაბუთებ</w:t>
      </w:r>
      <w:proofErr w:type="spellEnd"/>
      <w:r w:rsidR="00DB28FF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თარიღსა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ხელმოწერას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პირისთვის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lastRenderedPageBreak/>
        <w:t>ხელის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მოწერა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დოკუმენტს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ხელს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აწერს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მიერ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უფლებამოსილი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მითითებით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მიზეზისა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მოაწერა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ხელი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საბუთს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119 §§1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2);</w:t>
      </w:r>
    </w:p>
    <w:p w14:paraId="7D0307E8" w14:textId="65E528F5" w:rsidR="009B5B67" w:rsidRPr="00833605" w:rsidRDefault="009B5B67" w:rsidP="00833605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სავალდებულოა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უკვე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მისცა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განმარტებები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დატოვა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დარბაზი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ნებართვის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გარეშე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განაგრძოს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დასწრე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მიუხედავად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გამოსცემს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დაკავებისა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იძულებითი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მიყვანის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მიიჩნევს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აუცილებლად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დაკავებისა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იძულებითი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მიყვანის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შესაძლებელია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საჩივარი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იმავე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თანაბარი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შემადგენლობის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წინაშე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. §1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აღნიშნული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წესი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გამოიყენება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სავალდებულოა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განმარტებების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მიცემის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შემდეგ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შეტყობინებული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შეწყვეტილი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ვადის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საპატიო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მიზეზის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მიწოდების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გარეშე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გადადებულ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შეწყვეტილ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თანაბრალდებული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რომელმაც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გაამართლა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გამოუცხადებლობა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განაგრძოს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ამ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ბრალდებულთან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არ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დაკავშირებულ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ნაწილში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შეზღუდავს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დაცვის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376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§§1, 2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3);</w:t>
      </w:r>
    </w:p>
    <w:p w14:paraId="78534AD6" w14:textId="239FC19F" w:rsidR="009B5B67" w:rsidRPr="00833605" w:rsidRDefault="009B5B67" w:rsidP="00833605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ბრალდებულმა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მიიყვანა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მდგომარეობაში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იწვევს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მგომარეობას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,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რომელიც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ხელს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უშლის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მონაწილეობას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სადაც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სავალდებულოა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გადაწყვიტოს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გაგრძელება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დასწრე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მიუხედავად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მაშინაც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მა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ჯერ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მიუცია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ჩვენება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ზემოთ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აღნიშნული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გამოცემამდე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გაეცნობა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ექიმის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ცნობას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</w:t>
      </w:r>
      <w:proofErr w:type="spellEnd"/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იც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უუნარობის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მდგომარეობა</w:t>
      </w:r>
      <w:proofErr w:type="spellEnd"/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ადასტურებს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დაკითხავს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ექიმს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ექსპერტის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სახით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უუნარობის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lastRenderedPageBreak/>
        <w:t>მდგომარეობა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ხელს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უშლის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შეიძლება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დადგინდეს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სხეულის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მთლიანობის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დარღვევასთან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დაკავშირებული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გამოკვლევის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საფუძველზე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ჩატარებული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შესაბამისი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მოწყობილობით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</w:t>
      </w:r>
      <w:proofErr w:type="spellEnd"/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სავალდებულოა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შეტყობინებული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ვადის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აცხადებს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მიიღებს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ხელს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უშლის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მიყვანას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შეტყობინებული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პირადად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გამართლების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გარეშე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განაგრძოს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მონაწილეობის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გარეშე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თუმცა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გამოსცეს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დაკავებისა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იძულებითი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მიყვანის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დაკავებისა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იძულებითი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მიყვანის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შესაძლებელია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საჩივარ</w:t>
      </w:r>
      <w:proofErr w:type="spellEnd"/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ის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წარდგენა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იმავე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თანაბარი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შემადგენლობის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წინაშე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ბრალდებულმა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ჯერ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მისცა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ჩვენებები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წინაშე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შესაძლებელია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6D338B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396</w:t>
      </w:r>
      <w:r w:rsidR="006D338B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§2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გამოყენება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საკმარისად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ჩაითვალოს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წინა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განმარტებების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წაკითხვა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დაკითხვა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შესაძლებელია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177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§1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მოხსენიებული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საშუალებების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გამოყენებით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377 §§1, 2, 3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4);</w:t>
      </w:r>
    </w:p>
    <w:p w14:paraId="2E6AE1D0" w14:textId="25534523" w:rsidR="009B5B67" w:rsidRPr="00833605" w:rsidRDefault="009B5B67" w:rsidP="00833605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მიუხედავად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შეტყობინებული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იყო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თარიღის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შესახებ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განსაკუთრებით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გამართლებულ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შემთხვევებში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ჩაატაროს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მტკიცებულებათა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გამოკვლევა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არდასწრების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დროს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მაშინაც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სათანადოდ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გაამართლა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გამოუცხადებლობა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განსაკუთრებით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დაკითხოს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მოწმეები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რომლებიც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გამოცხადდნენ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მაშინაც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</w:t>
      </w:r>
      <w:proofErr w:type="spellEnd"/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ჯერ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არ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მიუცია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ჩვენებები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შეატყობინონ</w:t>
      </w:r>
      <w:proofErr w:type="spellEnd"/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სხდომის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ახალ</w:t>
      </w:r>
      <w:proofErr w:type="spellEnd"/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თარიღი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მათ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არ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იცოდნენ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ამის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შესახებ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ჩაატარა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მტკიცებულებათა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გამოკვლევა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დასწრე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დროს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ზემოთ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აღნიშნულ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საფუძველზე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არაუგვიანეს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შემდეგი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</w:t>
      </w:r>
      <w:proofErr w:type="spellEnd"/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ამდე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რომელზეც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lastRenderedPageBreak/>
        <w:t>სათანადოდ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იყო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შეტყობინებული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არსებობდა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საპროცესო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დაბრკოლებები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გამოცხადებისთვის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შეიტანოს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დასწრების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დროს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ჩატარებული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დამატებითი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გამოკვლევის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მას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აქვს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გამოირკვევა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დასწრე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სხდომაზე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,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როდესაც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ჩატარდა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მტკიცებულებათა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გამოკვლევა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ზემოთ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აღნიშნული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საფუძველით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იყო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გამართლებული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ზემოთ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აღნიშნული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წარდგენილა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ვადაში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იწურება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შემდგომ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წარმოებაში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დაიშვება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პრეტენზია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საპროცესო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გარანტიების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განსაკუთრებით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დაცვის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დარღვევის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ზემოთ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აღნიშნული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აღების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დასწრე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დროს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დამატებითი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აღებ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ბრალდებულმა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დამცველმა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დაამტკიცოს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მიღები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წესი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მისი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დასწრე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დროს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არღვევდა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საპროცესო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უფლებე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განსაკუთრებით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დაცვის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დაკმაყოფილდა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უზრუნველყოფს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დამატებით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მტკიცებულება</w:t>
      </w:r>
      <w:proofErr w:type="spellEnd"/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თა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მიღებას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მხოლოდ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ფარგლებში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რამდენადაც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დამტკიცდა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საპროცესო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გარანტიების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განსაკუთრებით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დაცვის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უფლების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დარღვევა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ზემოთ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აღნიშნულ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38EA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სხდომაზე</w:t>
      </w:r>
      <w:r w:rsidR="007838EA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,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აცნობებს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დამატებითი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მტკიცებულების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ჩატარების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შეტანის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შესაძლებლობის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აძლევს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საშუალებას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გამოთქვას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აზრი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საკითხზე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378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§§1–7);</w:t>
      </w:r>
    </w:p>
    <w:p w14:paraId="5565BBF5" w14:textId="68B40759" w:rsidR="009B5B67" w:rsidRPr="00833605" w:rsidRDefault="009B5B67" w:rsidP="00833605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მათი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დამცველებისა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წარმომადგენლების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გამოუცხადებლობა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უშლის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ხელს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განაჩენის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419 §1);</w:t>
      </w:r>
    </w:p>
    <w:p w14:paraId="3AE88636" w14:textId="0DE12E46" w:rsidR="009B5B67" w:rsidRPr="00833605" w:rsidRDefault="009B5B67" w:rsidP="00833605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განაჩენის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გამოცხადებიდან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7-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დღიან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ვადაში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ხოლო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პირობითი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შეწყვეტის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განაჩენის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შემთხვევაში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გამოცემული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სხდომაზე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დაზარალებულს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შეიტანოს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განაჩენის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დასაბუთების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წერილობით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შედგენისა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მიწოდების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დასაბუთების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დებულების</w:t>
      </w:r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საფუძველზე</w:t>
      </w:r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შედგენა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ათავისუფლებს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მხარესა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დაზარალებულს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დასაბუთების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lastRenderedPageBreak/>
        <w:t>ჩაბარების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შეტანისგან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წარდგენილი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იყოს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წერილობით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წარადგინოს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91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მოხსენიებულმა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ვალდებულმა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სუბიექტმაც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შუამდგომლობაში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მიეთითოს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ეხება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განაჩენის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მთლიანობას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ზოგიერთ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ქმედებას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ჩადენასაც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ედავება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მხოლოდ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სასჯელისა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სამართლებრივი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შედეგების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შემოდის</w:t>
      </w:r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თვით</w:t>
      </w:r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ბრალდებულისგან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მოიცავდეს</w:t>
      </w:r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ბრალდებულის</w:t>
      </w:r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მონაცემებს</w:t>
      </w:r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,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ეხება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თავისუფლების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აღკვეთის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დაწესებულებაში</w:t>
      </w:r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მყოფი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ბრალდებული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რომელსაც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ჰყავს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დამცველი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–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მიუხედავად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იმისა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რომ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მან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წარადგინა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თხოვნა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სასამართლო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სხდომაზე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დასწრებ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ის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შესახებ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სადაც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გამოცხადდა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განაჩენი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–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არ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იმყოფებოდა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განაჩენის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გამოცხადების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დროს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უფლებამოსილია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წარადგინოს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თხოვნა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განაჩენის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დასაბუთების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წერილობით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შედგენისა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და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მიწოდ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ების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შესახებ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განაჩენის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val="ka-GE" w:eastAsia="x-none"/>
        </w:rPr>
        <w:t>მიწოდებიდან</w:t>
      </w:r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7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დღის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EC2A69" w:rsidRPr="00833605">
        <w:rPr>
          <w:rFonts w:ascii="Sylfaen" w:eastAsia="Times New Roman" w:hAnsi="Sylfaen" w:cs="Sylfaen"/>
          <w:color w:val="000000"/>
          <w:sz w:val="24"/>
          <w:szCs w:val="24"/>
          <w:lang w:eastAsia="x-none"/>
        </w:rPr>
        <w:t>ვადაში</w:t>
      </w:r>
      <w:proofErr w:type="spellEnd"/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.</w:t>
      </w:r>
      <w:r w:rsidR="00EC2A69" w:rsidRPr="00833605">
        <w:rPr>
          <w:rFonts w:ascii="Times New Roman" w:eastAsia="Times New Roman" w:hAnsi="Times New Roman" w:cs="Times New Roman"/>
          <w:color w:val="000000"/>
          <w:sz w:val="24"/>
          <w:szCs w:val="24"/>
          <w:lang w:val="ka-GE" w:eastAsia="x-none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უარს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ამბობს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არაუფლებამოსილი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პირის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ვადის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გასვლის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შემდეგ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 1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§2-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ში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მოხსენიებული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გარემოებების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არსებობისას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შეტანილი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შუამდგომლობის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მიღებაზე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განკარგულებაზე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შესაძლებელია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საჩივარი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განკარგულება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შეუძლია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გამოსცეს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რეფერენდარსაც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. 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422 §§1–4);</w:t>
      </w:r>
    </w:p>
    <w:p w14:paraId="0571A827" w14:textId="0BEF1C3D" w:rsidR="009B5B67" w:rsidRPr="00833605" w:rsidRDefault="009B5B67" w:rsidP="00833605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აპელაციის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საფუძველი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შეიძლება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იყოს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ფაქტობრივი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დადგენილებების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შეცდომის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პრეტენზია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</w:t>
      </w:r>
      <w:proofErr w:type="spellEnd"/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ელ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საფუძვლად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დაედო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გადაწყვეტილებას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თუ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შეიძლება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გავლენა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მოახდინოს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ამ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გადაწყვეტილების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შინაარსზე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ასევე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სასჯელის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სისხლის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სამართლის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ზომის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კომპენსაციის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უსამართლოდ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გამოყენებული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გამოუყენებელი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უსაფრთხოების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ზომის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კონფისკაციის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სხვა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ზომის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აშკარა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არაპროპორციულობის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პრეტენზია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რომელიც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დაკავშირებულია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proofErr w:type="spellEnd"/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 xml:space="preserve"> </w:t>
      </w:r>
      <w:r w:rsidR="00120327" w:rsidRPr="00833605">
        <w:rPr>
          <w:rFonts w:ascii="Sylfaen" w:eastAsia="Times New Roman" w:hAnsi="Sylfaen" w:cs="Sylfaen"/>
          <w:sz w:val="24"/>
          <w:szCs w:val="24"/>
          <w:lang w:val="ka-GE" w:eastAsia="pl-PL"/>
        </w:rPr>
        <w:t>მუხ</w:t>
      </w:r>
      <w:r w:rsidR="00120327" w:rsidRPr="00833605">
        <w:rPr>
          <w:rFonts w:ascii="Times New Roman" w:eastAsia="Times New Roman" w:hAnsi="Times New Roman" w:cs="Times New Roman"/>
          <w:sz w:val="24"/>
          <w:szCs w:val="24"/>
          <w:lang w:val="ka-GE" w:eastAsia="pl-PL"/>
        </w:rPr>
        <w:t>.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343, 343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ა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387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მოხსენიებული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შეთანხმების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შინაარსთან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სსსკ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447-</w:t>
      </w:r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ე</w:t>
      </w:r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833605">
        <w:rPr>
          <w:rFonts w:ascii="Sylfaen" w:eastAsia="Times New Roman" w:hAnsi="Sylfaen" w:cs="Sylfaen"/>
          <w:sz w:val="24"/>
          <w:szCs w:val="24"/>
          <w:lang w:eastAsia="pl-PL"/>
        </w:rPr>
        <w:t>მუხლის</w:t>
      </w:r>
      <w:proofErr w:type="spellEnd"/>
      <w:r w:rsidRPr="008336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§5).</w:t>
      </w:r>
    </w:p>
    <w:p w14:paraId="1809CA29" w14:textId="18852872" w:rsidR="0049512F" w:rsidRPr="00833605" w:rsidRDefault="0049512F" w:rsidP="00833605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49512F" w:rsidRPr="00833605" w:rsidSect="0099188A">
      <w:footerReference w:type="default" r:id="rId7"/>
      <w:pgSz w:w="11905" w:h="16832"/>
      <w:pgMar w:top="1418" w:right="1134" w:bottom="1418" w:left="1701" w:header="56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F33BB" w14:textId="77777777" w:rsidR="007B695D" w:rsidRDefault="007B695D" w:rsidP="0099188A">
      <w:pPr>
        <w:spacing w:after="0" w:line="240" w:lineRule="auto"/>
      </w:pPr>
      <w:r>
        <w:separator/>
      </w:r>
    </w:p>
  </w:endnote>
  <w:endnote w:type="continuationSeparator" w:id="0">
    <w:p w14:paraId="2619C7B9" w14:textId="77777777" w:rsidR="007B695D" w:rsidRDefault="007B695D" w:rsidP="00991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54316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7218902" w14:textId="3668938E" w:rsidR="0099188A" w:rsidRPr="0099188A" w:rsidRDefault="0099188A" w:rsidP="0099188A">
        <w:pPr>
          <w:pStyle w:val="Stopk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9188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188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188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9188A">
          <w:rPr>
            <w:rFonts w:ascii="Times New Roman" w:hAnsi="Times New Roman" w:cs="Times New Roman"/>
            <w:sz w:val="24"/>
            <w:szCs w:val="24"/>
          </w:rPr>
          <w:t>2</w:t>
        </w:r>
        <w:r w:rsidRPr="0099188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2431F" w14:textId="77777777" w:rsidR="007B695D" w:rsidRDefault="007B695D" w:rsidP="0099188A">
      <w:pPr>
        <w:spacing w:after="0" w:line="240" w:lineRule="auto"/>
      </w:pPr>
      <w:r>
        <w:separator/>
      </w:r>
    </w:p>
  </w:footnote>
  <w:footnote w:type="continuationSeparator" w:id="0">
    <w:p w14:paraId="13C9FBF5" w14:textId="77777777" w:rsidR="007B695D" w:rsidRDefault="007B695D" w:rsidP="009918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vertAlign w:val="baseli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2"/>
        <w:szCs w:val="12"/>
        <w:u w:val="none"/>
        <w:vertAlign w:val="baseline"/>
      </w:rPr>
    </w:lvl>
  </w:abstractNum>
  <w:abstractNum w:abstractNumId="3" w15:restartNumberingAfterBreak="0">
    <w:nsid w:val="42D36DB6"/>
    <w:multiLevelType w:val="hybridMultilevel"/>
    <w:tmpl w:val="A716A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67126"/>
    <w:multiLevelType w:val="hybridMultilevel"/>
    <w:tmpl w:val="20547D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5BE10D57"/>
    <w:multiLevelType w:val="hybridMultilevel"/>
    <w:tmpl w:val="F2D80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8589B"/>
    <w:multiLevelType w:val="multilevel"/>
    <w:tmpl w:val="1BB07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0C56EE"/>
    <w:multiLevelType w:val="multilevel"/>
    <w:tmpl w:val="3B967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F27C91"/>
    <w:multiLevelType w:val="multilevel"/>
    <w:tmpl w:val="41BC5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1209799">
    <w:abstractNumId w:val="0"/>
  </w:num>
  <w:num w:numId="2" w16cid:durableId="1483766985">
    <w:abstractNumId w:val="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</w:num>
  <w:num w:numId="3" w16cid:durableId="1942254135">
    <w:abstractNumId w:val="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1"/>
          <w:szCs w:val="21"/>
          <w:u w:val="none"/>
          <w:vertAlign w:val="baseline"/>
        </w:rPr>
      </w:lvl>
    </w:lvlOverride>
  </w:num>
  <w:num w:numId="4" w16cid:durableId="1099446264">
    <w:abstractNumId w:val="1"/>
  </w:num>
  <w:num w:numId="5" w16cid:durableId="275873325">
    <w:abstractNumId w:val="2"/>
  </w:num>
  <w:num w:numId="6" w16cid:durableId="122701815">
    <w:abstractNumId w:val="5"/>
  </w:num>
  <w:num w:numId="7" w16cid:durableId="548616897">
    <w:abstractNumId w:val="3"/>
  </w:num>
  <w:num w:numId="8" w16cid:durableId="1560938189">
    <w:abstractNumId w:val="4"/>
  </w:num>
  <w:num w:numId="9" w16cid:durableId="1665668627">
    <w:abstractNumId w:val="6"/>
  </w:num>
  <w:num w:numId="10" w16cid:durableId="1632244675">
    <w:abstractNumId w:val="8"/>
  </w:num>
  <w:num w:numId="11" w16cid:durableId="16359820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E053A"/>
    <w:rsid w:val="00012923"/>
    <w:rsid w:val="00031903"/>
    <w:rsid w:val="00077018"/>
    <w:rsid w:val="00084070"/>
    <w:rsid w:val="0009408D"/>
    <w:rsid w:val="000E3F1C"/>
    <w:rsid w:val="000F3F54"/>
    <w:rsid w:val="000F75A7"/>
    <w:rsid w:val="00100D9A"/>
    <w:rsid w:val="001130EA"/>
    <w:rsid w:val="00120327"/>
    <w:rsid w:val="001925F4"/>
    <w:rsid w:val="001B0292"/>
    <w:rsid w:val="002124E5"/>
    <w:rsid w:val="0021605F"/>
    <w:rsid w:val="00232E82"/>
    <w:rsid w:val="00240EA6"/>
    <w:rsid w:val="002475B8"/>
    <w:rsid w:val="00266201"/>
    <w:rsid w:val="002A6B54"/>
    <w:rsid w:val="00301807"/>
    <w:rsid w:val="003241AB"/>
    <w:rsid w:val="003264A4"/>
    <w:rsid w:val="003620A9"/>
    <w:rsid w:val="00366E53"/>
    <w:rsid w:val="00386457"/>
    <w:rsid w:val="003C6351"/>
    <w:rsid w:val="0043148D"/>
    <w:rsid w:val="00434123"/>
    <w:rsid w:val="00453E89"/>
    <w:rsid w:val="004561CB"/>
    <w:rsid w:val="00485C27"/>
    <w:rsid w:val="0049512F"/>
    <w:rsid w:val="004F205D"/>
    <w:rsid w:val="00514989"/>
    <w:rsid w:val="005233E9"/>
    <w:rsid w:val="00597FD0"/>
    <w:rsid w:val="005B527D"/>
    <w:rsid w:val="00681AE5"/>
    <w:rsid w:val="00684FC3"/>
    <w:rsid w:val="006D338B"/>
    <w:rsid w:val="00721FDF"/>
    <w:rsid w:val="00742E9C"/>
    <w:rsid w:val="007838EA"/>
    <w:rsid w:val="007B695D"/>
    <w:rsid w:val="007E6BD4"/>
    <w:rsid w:val="00805394"/>
    <w:rsid w:val="00821FF2"/>
    <w:rsid w:val="00833605"/>
    <w:rsid w:val="00845258"/>
    <w:rsid w:val="008716FB"/>
    <w:rsid w:val="008A6536"/>
    <w:rsid w:val="008C26DC"/>
    <w:rsid w:val="008E59E0"/>
    <w:rsid w:val="0099188A"/>
    <w:rsid w:val="009B5B67"/>
    <w:rsid w:val="00A221CB"/>
    <w:rsid w:val="00A3563E"/>
    <w:rsid w:val="00AA5D55"/>
    <w:rsid w:val="00AE053A"/>
    <w:rsid w:val="00AE5E4A"/>
    <w:rsid w:val="00B57309"/>
    <w:rsid w:val="00BB4F1C"/>
    <w:rsid w:val="00C66FA6"/>
    <w:rsid w:val="00CD6433"/>
    <w:rsid w:val="00CE0C18"/>
    <w:rsid w:val="00D91BA5"/>
    <w:rsid w:val="00D94201"/>
    <w:rsid w:val="00D96D09"/>
    <w:rsid w:val="00DA6AC2"/>
    <w:rsid w:val="00DB28FF"/>
    <w:rsid w:val="00E262EA"/>
    <w:rsid w:val="00E3090D"/>
    <w:rsid w:val="00E361F2"/>
    <w:rsid w:val="00E42E01"/>
    <w:rsid w:val="00E82F2D"/>
    <w:rsid w:val="00EC2A69"/>
    <w:rsid w:val="00ED4CEF"/>
    <w:rsid w:val="00F037C9"/>
    <w:rsid w:val="00FB75FE"/>
    <w:rsid w:val="00FE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53CE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1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188A"/>
  </w:style>
  <w:style w:type="paragraph" w:styleId="Stopka">
    <w:name w:val="footer"/>
    <w:basedOn w:val="Normalny"/>
    <w:link w:val="StopkaZnak"/>
    <w:uiPriority w:val="99"/>
    <w:unhideWhenUsed/>
    <w:rsid w:val="00991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188A"/>
  </w:style>
  <w:style w:type="paragraph" w:styleId="Akapitzlist">
    <w:name w:val="List Paragraph"/>
    <w:basedOn w:val="Normalny"/>
    <w:uiPriority w:val="34"/>
    <w:qFormat/>
    <w:rsid w:val="001130EA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1130E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498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498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4989"/>
    <w:rPr>
      <w:vertAlign w:val="superscript"/>
    </w:rPr>
  </w:style>
  <w:style w:type="character" w:customStyle="1" w:styleId="alb-s">
    <w:name w:val="a_lb-s"/>
    <w:basedOn w:val="Domylnaczcionkaakapitu"/>
    <w:rsid w:val="00805394"/>
  </w:style>
  <w:style w:type="paragraph" w:styleId="NormalnyWeb">
    <w:name w:val="Normal (Web)"/>
    <w:basedOn w:val="Normalny"/>
    <w:uiPriority w:val="99"/>
    <w:semiHidden/>
    <w:unhideWhenUsed/>
    <w:rsid w:val="009B5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1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98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8850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3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9284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13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8006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2844</Words>
  <Characters>21021</Characters>
  <Application>Microsoft Office Word</Application>
  <DocSecurity>0</DocSecurity>
  <Lines>404</Lines>
  <Paragraphs>33</Paragraphs>
  <ScaleCrop>false</ScaleCrop>
  <Company/>
  <LinksUpToDate>false</LinksUpToDate>
  <CharactersWithSpaces>23832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2026-03-19T13:05:00Z</dcterms:created>
  <dcterms:modified xsi:type="dcterms:W3CDTF">2026-03-19T13:05:00Z</dcterms:modified>
</cp:coreProperties>
</file>